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E2911" w14:textId="77777777" w:rsidR="0063566B" w:rsidRPr="00CF0B32" w:rsidRDefault="0063566B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1A9A4925" w14:textId="06FFF7BA" w:rsidR="0063566B" w:rsidRPr="00CF0B32" w:rsidRDefault="00F63003" w:rsidP="00CF0B32">
      <w:pPr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F0B32">
        <w:rPr>
          <w:rFonts w:asciiTheme="minorHAnsi" w:eastAsia="Calibri" w:hAnsiTheme="minorHAnsi" w:cstheme="minorHAnsi"/>
          <w:b/>
          <w:sz w:val="22"/>
          <w:szCs w:val="22"/>
        </w:rPr>
        <w:t>Senior</w:t>
      </w:r>
      <w:r w:rsidRPr="00CF0B32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CF0B32">
        <w:rPr>
          <w:rFonts w:asciiTheme="minorHAnsi" w:eastAsia="Calibri" w:hAnsiTheme="minorHAnsi" w:cstheme="minorHAnsi"/>
          <w:b/>
          <w:spacing w:val="1"/>
          <w:sz w:val="22"/>
          <w:szCs w:val="22"/>
        </w:rPr>
        <w:t>Produc</w:t>
      </w:r>
      <w:r w:rsidRPr="00CF0B3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F0B32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CF0B32">
        <w:rPr>
          <w:rFonts w:asciiTheme="minorHAnsi" w:eastAsia="Calibri" w:hAnsiTheme="minorHAnsi" w:cstheme="minorHAnsi"/>
          <w:b/>
          <w:sz w:val="22"/>
          <w:szCs w:val="22"/>
        </w:rPr>
        <w:t>Manager,</w:t>
      </w:r>
      <w:r w:rsidRPr="00CF0B32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CF0B32">
        <w:rPr>
          <w:rFonts w:asciiTheme="minorHAnsi" w:eastAsia="Calibri" w:hAnsiTheme="minorHAnsi" w:cstheme="minorHAnsi"/>
          <w:b/>
          <w:spacing w:val="1"/>
          <w:sz w:val="22"/>
          <w:szCs w:val="22"/>
        </w:rPr>
        <w:t>Digital</w:t>
      </w:r>
    </w:p>
    <w:p w14:paraId="2BF4CD5C" w14:textId="77777777" w:rsidR="0063566B" w:rsidRPr="00CF0B32" w:rsidRDefault="0063566B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9770FBF" w14:textId="77777777" w:rsidR="0063566B" w:rsidRPr="00CF0B32" w:rsidRDefault="006356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A3FD9D" w14:textId="77777777" w:rsidR="0063566B" w:rsidRPr="00CF0B32" w:rsidRDefault="00F63003">
      <w:pPr>
        <w:spacing w:before="19"/>
        <w:ind w:left="58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eastAsia="Tahoma" w:hAnsiTheme="minorHAnsi" w:cstheme="minorHAnsi"/>
          <w:b/>
          <w:sz w:val="22"/>
          <w:szCs w:val="22"/>
        </w:rPr>
        <w:t>Reports</w:t>
      </w:r>
      <w:r w:rsidRPr="00CF0B32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 xml:space="preserve">to:          </w:t>
      </w:r>
      <w:r w:rsidRPr="00CF0B32">
        <w:rPr>
          <w:rFonts w:asciiTheme="minorHAnsi" w:eastAsia="Tahoma" w:hAnsiTheme="minorHAnsi" w:cstheme="minorHAnsi"/>
          <w:b/>
          <w:spacing w:val="3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Head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of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oduct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Dev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lopment,</w:t>
      </w:r>
      <w:r w:rsidRPr="00CF0B32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z w:val="22"/>
          <w:szCs w:val="22"/>
        </w:rPr>
        <w:t>rth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Amer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ca</w:t>
      </w:r>
    </w:p>
    <w:p w14:paraId="094520BE" w14:textId="77777777" w:rsidR="0063566B" w:rsidRPr="00CF0B32" w:rsidRDefault="00F63003">
      <w:pPr>
        <w:ind w:left="58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eastAsia="Tahoma" w:hAnsiTheme="minorHAnsi" w:cstheme="minorHAnsi"/>
          <w:b/>
          <w:sz w:val="22"/>
          <w:szCs w:val="22"/>
        </w:rPr>
        <w:t>Prepared</w:t>
      </w:r>
      <w:r w:rsidRPr="00CF0B32">
        <w:rPr>
          <w:rFonts w:asciiTheme="minorHAnsi" w:eastAsia="Tahoma" w:hAnsiTheme="minorHAnsi" w:cstheme="minorHAnsi"/>
          <w:b/>
          <w:spacing w:val="-1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 xml:space="preserve">Date:   </w:t>
      </w:r>
      <w:r w:rsidRPr="00CF0B32">
        <w:rPr>
          <w:rFonts w:asciiTheme="minorHAnsi" w:eastAsia="Tahoma" w:hAnsiTheme="minorHAnsi" w:cstheme="minorHAnsi"/>
          <w:b/>
          <w:spacing w:val="5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November</w:t>
      </w:r>
      <w:r w:rsidRPr="00CF0B3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2015</w:t>
      </w:r>
    </w:p>
    <w:p w14:paraId="3C05CF0C" w14:textId="77777777" w:rsidR="0063566B" w:rsidRPr="00CF0B32" w:rsidRDefault="00F63003">
      <w:pPr>
        <w:spacing w:line="280" w:lineRule="exact"/>
        <w:ind w:left="58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eastAsia="Tahoma" w:hAnsiTheme="minorHAnsi" w:cstheme="minorHAnsi"/>
          <w:b/>
          <w:position w:val="-1"/>
          <w:sz w:val="22"/>
          <w:szCs w:val="22"/>
        </w:rPr>
        <w:t>Loca</w:t>
      </w:r>
      <w:r w:rsidRPr="00CF0B3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b/>
          <w:position w:val="-1"/>
          <w:sz w:val="22"/>
          <w:szCs w:val="22"/>
        </w:rPr>
        <w:t xml:space="preserve">ion:             </w:t>
      </w:r>
      <w:r w:rsidRPr="00CF0B32">
        <w:rPr>
          <w:rFonts w:asciiTheme="minorHAnsi" w:eastAsia="Tahoma" w:hAnsiTheme="minorHAnsi" w:cstheme="minorHAnsi"/>
          <w:b/>
          <w:spacing w:val="54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Victoria,</w:t>
      </w:r>
      <w:r w:rsidRPr="00CF0B32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BC</w:t>
      </w:r>
    </w:p>
    <w:p w14:paraId="45E4D7C6" w14:textId="77777777" w:rsidR="0063566B" w:rsidRPr="00CF0B32" w:rsidRDefault="0063566B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7736ADA7" w14:textId="77777777" w:rsidR="0063566B" w:rsidRPr="00CF0B32" w:rsidRDefault="00F63003">
      <w:pPr>
        <w:ind w:left="58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eastAsia="Tahoma" w:hAnsiTheme="minorHAnsi" w:cstheme="minorHAnsi"/>
          <w:b/>
          <w:sz w:val="22"/>
          <w:szCs w:val="22"/>
        </w:rPr>
        <w:t>Posi</w:t>
      </w:r>
      <w:r w:rsidRPr="00CF0B32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ion</w:t>
      </w:r>
      <w:r w:rsidRPr="00CF0B32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Summary</w:t>
      </w:r>
    </w:p>
    <w:p w14:paraId="07B0E0FF" w14:textId="77777777" w:rsidR="0063566B" w:rsidRPr="00CF0B32" w:rsidRDefault="0063566B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27B45DE5" w14:textId="77777777" w:rsidR="0063566B" w:rsidRPr="00CF0B32" w:rsidRDefault="00F63003">
      <w:pPr>
        <w:ind w:left="580" w:right="19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eastAsia="Tahoma" w:hAnsiTheme="minorHAnsi" w:cstheme="minorHAnsi"/>
          <w:sz w:val="22"/>
          <w:szCs w:val="22"/>
        </w:rPr>
        <w:t>The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enior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Prod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ct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Ma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age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,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Dig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tal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is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res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z w:val="22"/>
          <w:szCs w:val="22"/>
        </w:rPr>
        <w:t>onsi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CF0B32">
        <w:rPr>
          <w:rFonts w:asciiTheme="minorHAnsi" w:eastAsia="Tahoma" w:hAnsiTheme="minorHAnsi" w:cstheme="minorHAnsi"/>
          <w:sz w:val="22"/>
          <w:szCs w:val="22"/>
        </w:rPr>
        <w:t>le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CF0B32">
        <w:rPr>
          <w:rFonts w:asciiTheme="minorHAnsi" w:eastAsia="Tahoma" w:hAnsiTheme="minorHAnsi" w:cstheme="minorHAnsi"/>
          <w:sz w:val="22"/>
          <w:szCs w:val="22"/>
        </w:rPr>
        <w:t>or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z w:val="22"/>
          <w:szCs w:val="22"/>
        </w:rPr>
        <w:t>mple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z w:val="22"/>
          <w:szCs w:val="22"/>
        </w:rPr>
        <w:t>uct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f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CF0B32">
        <w:rPr>
          <w:rFonts w:asciiTheme="minorHAnsi" w:eastAsia="Tahoma" w:hAnsiTheme="minorHAnsi" w:cstheme="minorHAnsi"/>
          <w:sz w:val="22"/>
          <w:szCs w:val="22"/>
        </w:rPr>
        <w:t>cle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for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the small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edium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sized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business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ecosystem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pl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tform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th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comple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ents</w:t>
      </w:r>
      <w:r w:rsidRPr="00CF0B3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Beanst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ea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’s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digital product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suite.</w:t>
      </w:r>
      <w:r w:rsidRPr="00CF0B32">
        <w:rPr>
          <w:rFonts w:asciiTheme="minorHAnsi" w:eastAsia="Tahoma" w:hAnsiTheme="minorHAnsi" w:cstheme="minorHAnsi"/>
          <w:spacing w:val="6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This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includes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indust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y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lea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z w:val="22"/>
          <w:szCs w:val="22"/>
        </w:rPr>
        <w:t>ing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sz w:val="22"/>
          <w:szCs w:val="22"/>
        </w:rPr>
        <w:t>omme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ce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rd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ot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z w:val="22"/>
          <w:szCs w:val="22"/>
        </w:rPr>
        <w:t>resent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solut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ons globally.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You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will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k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with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leading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pay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ents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ofess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onals,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technology</w:t>
      </w:r>
      <w:r w:rsidRPr="00CF0B3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vendors,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merchants, and h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gh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ofile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clients.</w:t>
      </w:r>
      <w:r w:rsidRPr="00CF0B32">
        <w:rPr>
          <w:rFonts w:asciiTheme="minorHAnsi" w:eastAsia="Tahoma" w:hAnsiTheme="minorHAnsi" w:cstheme="minorHAnsi"/>
          <w:spacing w:val="6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You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will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aw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from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Beanstream’s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deep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x</w:t>
      </w:r>
      <w:r w:rsidRPr="00CF0B32">
        <w:rPr>
          <w:rFonts w:asciiTheme="minorHAnsi" w:eastAsia="Tahoma" w:hAnsiTheme="minorHAnsi" w:cstheme="minorHAnsi"/>
          <w:sz w:val="22"/>
          <w:szCs w:val="22"/>
        </w:rPr>
        <w:t>perti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pay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ents technology,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business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processes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isk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mana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CF0B32">
        <w:rPr>
          <w:rFonts w:asciiTheme="minorHAnsi" w:eastAsia="Tahoma" w:hAnsiTheme="minorHAnsi" w:cstheme="minorHAnsi"/>
          <w:sz w:val="22"/>
          <w:szCs w:val="22"/>
        </w:rPr>
        <w:t>ment</w:t>
      </w:r>
      <w:r w:rsidRPr="00CF0B32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ha</w:t>
      </w:r>
      <w:r w:rsidRPr="00CF0B32">
        <w:rPr>
          <w:rFonts w:asciiTheme="minorHAnsi" w:eastAsia="Tahoma" w:hAnsiTheme="minorHAnsi" w:cstheme="minorHAnsi"/>
          <w:sz w:val="22"/>
          <w:szCs w:val="22"/>
        </w:rPr>
        <w:t>pe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z w:val="22"/>
          <w:szCs w:val="22"/>
        </w:rPr>
        <w:t>he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fu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z w:val="22"/>
          <w:szCs w:val="22"/>
        </w:rPr>
        <w:t>f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 gl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z w:val="22"/>
          <w:szCs w:val="22"/>
        </w:rPr>
        <w:t>bal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pay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ents platform.</w:t>
      </w:r>
    </w:p>
    <w:p w14:paraId="4D82EA11" w14:textId="77777777" w:rsidR="0063566B" w:rsidRPr="00CF0B32" w:rsidRDefault="0063566B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325A59C8" w14:textId="77777777" w:rsidR="0063566B" w:rsidRPr="00CF0B32" w:rsidRDefault="00F63003">
      <w:pPr>
        <w:ind w:left="58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eastAsia="Tahoma" w:hAnsiTheme="minorHAnsi" w:cstheme="minorHAnsi"/>
          <w:b/>
          <w:sz w:val="22"/>
          <w:szCs w:val="22"/>
        </w:rPr>
        <w:t>Key</w:t>
      </w:r>
      <w:r w:rsidRPr="00CF0B32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Acc</w:t>
      </w:r>
      <w:r w:rsidRPr="00CF0B32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untabili</w:t>
      </w:r>
      <w:r w:rsidRPr="00CF0B32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ies:</w:t>
      </w:r>
    </w:p>
    <w:p w14:paraId="4F330BB2" w14:textId="77777777" w:rsidR="0063566B" w:rsidRPr="00CF0B32" w:rsidRDefault="0063566B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745494C9" w14:textId="77777777" w:rsidR="0063566B" w:rsidRPr="00CF0B32" w:rsidRDefault="006356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DCDD26" w14:textId="77777777" w:rsidR="0063566B" w:rsidRPr="00CF0B32" w:rsidRDefault="006356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1CFE02" w14:textId="77777777" w:rsidR="0063566B" w:rsidRPr="00CF0B32" w:rsidRDefault="00F63003">
      <w:pPr>
        <w:tabs>
          <w:tab w:val="left" w:pos="1300"/>
        </w:tabs>
        <w:spacing w:line="260" w:lineRule="exact"/>
        <w:ind w:left="1300" w:right="83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Own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CF0B32">
        <w:rPr>
          <w:rFonts w:asciiTheme="minorHAnsi" w:eastAsia="Tahoma" w:hAnsiTheme="minorHAnsi" w:cstheme="minorHAnsi"/>
          <w:sz w:val="22"/>
          <w:szCs w:val="22"/>
        </w:rPr>
        <w:t>eanstream’s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digital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product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uite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from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top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CF0B32">
        <w:rPr>
          <w:rFonts w:asciiTheme="minorHAnsi" w:eastAsia="Tahoma" w:hAnsiTheme="minorHAnsi" w:cstheme="minorHAnsi"/>
          <w:sz w:val="22"/>
          <w:szCs w:val="22"/>
        </w:rPr>
        <w:t>ot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z w:val="22"/>
          <w:szCs w:val="22"/>
        </w:rPr>
        <w:t>om,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com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unic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ting</w:t>
      </w:r>
      <w:r w:rsidRPr="00CF0B32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CF0B32">
        <w:rPr>
          <w:rFonts w:asciiTheme="minorHAnsi" w:eastAsia="Tahoma" w:hAnsiTheme="minorHAnsi" w:cstheme="minorHAnsi"/>
          <w:sz w:val="22"/>
          <w:szCs w:val="22"/>
        </w:rPr>
        <w:t>our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ct vision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li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gh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of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CF0B32">
        <w:rPr>
          <w:rFonts w:asciiTheme="minorHAnsi" w:eastAsia="Tahoma" w:hAnsiTheme="minorHAnsi" w:cstheme="minorHAnsi"/>
          <w:sz w:val="22"/>
          <w:szCs w:val="22"/>
        </w:rPr>
        <w:t>our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deep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cur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ent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dust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y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pet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tor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know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z w:val="22"/>
          <w:szCs w:val="22"/>
        </w:rPr>
        <w:t>ge.</w:t>
      </w:r>
    </w:p>
    <w:p w14:paraId="5A49484D" w14:textId="77777777" w:rsidR="0063566B" w:rsidRPr="00CF0B32" w:rsidRDefault="00F63003">
      <w:pPr>
        <w:tabs>
          <w:tab w:val="left" w:pos="1300"/>
        </w:tabs>
        <w:spacing w:line="260" w:lineRule="exact"/>
        <w:ind w:left="1300" w:right="802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CF0B32">
        <w:rPr>
          <w:rFonts w:asciiTheme="minorHAnsi" w:eastAsia="Tahoma" w:hAnsiTheme="minorHAnsi" w:cstheme="minorHAnsi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ic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of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th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cu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st</w:t>
      </w:r>
      <w:r w:rsidRPr="00CF0B32">
        <w:rPr>
          <w:rFonts w:asciiTheme="minorHAnsi" w:eastAsia="Tahoma" w:hAnsiTheme="minorHAnsi" w:cstheme="minorHAnsi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,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CF0B32">
        <w:rPr>
          <w:rFonts w:asciiTheme="minorHAnsi" w:eastAsia="Tahoma" w:hAnsiTheme="minorHAnsi" w:cstheme="minorHAnsi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k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wit</w:t>
      </w:r>
      <w:r w:rsidRPr="00CF0B32">
        <w:rPr>
          <w:rFonts w:asciiTheme="minorHAnsi" w:eastAsia="Tahoma" w:hAnsiTheme="minorHAnsi" w:cstheme="minorHAnsi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han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,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par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rs</w:t>
      </w:r>
      <w:r w:rsidRPr="00CF0B32">
        <w:rPr>
          <w:rFonts w:asciiTheme="minorHAnsi" w:eastAsia="Tahoma" w:hAnsiTheme="minorHAnsi" w:cstheme="minorHAnsi"/>
          <w:sz w:val="22"/>
          <w:szCs w:val="22"/>
        </w:rPr>
        <w:t>,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indus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y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urc</w:t>
      </w:r>
      <w:r w:rsidRPr="00CF0B32">
        <w:rPr>
          <w:rFonts w:asciiTheme="minorHAnsi" w:eastAsia="Tahoma" w:hAnsiTheme="minorHAnsi" w:cstheme="minorHAnsi"/>
          <w:sz w:val="22"/>
          <w:szCs w:val="22"/>
        </w:rPr>
        <w:t>es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to </w:t>
      </w:r>
      <w:r w:rsidRPr="00CF0B32">
        <w:rPr>
          <w:rFonts w:asciiTheme="minorHAnsi" w:eastAsia="Tahoma" w:hAnsiTheme="minorHAnsi" w:cstheme="minorHAnsi"/>
          <w:sz w:val="22"/>
          <w:szCs w:val="22"/>
        </w:rPr>
        <w:t>ident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fy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ma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ket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z w:val="22"/>
          <w:szCs w:val="22"/>
        </w:rPr>
        <w:t>po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nities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ovate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disrupt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the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dynam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cs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yments industry.</w:t>
      </w:r>
    </w:p>
    <w:p w14:paraId="486786F1" w14:textId="77777777" w:rsidR="0063566B" w:rsidRPr="00CF0B32" w:rsidRDefault="00F63003">
      <w:pPr>
        <w:spacing w:line="240" w:lineRule="exact"/>
        <w:ind w:left="94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CF0B32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De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v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elop</w:t>
      </w:r>
      <w:r w:rsidRPr="00CF0B32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validate</w:t>
      </w:r>
      <w:r w:rsidRPr="00CF0B32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ne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CF0B32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ro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dmap</w:t>
      </w:r>
      <w:r w:rsidRPr="00CF0B32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deas</w:t>
      </w:r>
      <w:r w:rsidRPr="00CF0B32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nd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b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siness</w:t>
      </w:r>
      <w:r w:rsidRPr="00CF0B32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cases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for</w:t>
      </w:r>
      <w:r w:rsidRPr="00CF0B3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dig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tal</w:t>
      </w:r>
      <w:r w:rsidRPr="00CF0B32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pay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ents</w:t>
      </w:r>
    </w:p>
    <w:p w14:paraId="46B0A4A4" w14:textId="77777777" w:rsidR="0063566B" w:rsidRPr="00CF0B32" w:rsidRDefault="00F63003">
      <w:pPr>
        <w:ind w:left="130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eastAsia="Tahoma" w:hAnsiTheme="minorHAnsi" w:cstheme="minorHAnsi"/>
          <w:sz w:val="22"/>
          <w:szCs w:val="22"/>
        </w:rPr>
        <w:t>ecosyste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,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es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nt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these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pts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CF0B32">
        <w:rPr>
          <w:rFonts w:asciiTheme="minorHAnsi" w:eastAsia="Tahoma" w:hAnsiTheme="minorHAnsi" w:cstheme="minorHAnsi"/>
          <w:sz w:val="22"/>
          <w:szCs w:val="22"/>
        </w:rPr>
        <w:t>or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pp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oval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the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Executi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CF0B32">
        <w:rPr>
          <w:rFonts w:asciiTheme="minorHAnsi" w:eastAsia="Tahoma" w:hAnsiTheme="minorHAnsi" w:cstheme="minorHAnsi"/>
          <w:sz w:val="22"/>
          <w:szCs w:val="22"/>
        </w:rPr>
        <w:t>e.</w:t>
      </w:r>
    </w:p>
    <w:p w14:paraId="01A9004C" w14:textId="77777777" w:rsidR="0063566B" w:rsidRPr="00CF0B32" w:rsidRDefault="00F63003">
      <w:pPr>
        <w:tabs>
          <w:tab w:val="left" w:pos="1300"/>
        </w:tabs>
        <w:spacing w:before="7" w:line="260" w:lineRule="exact"/>
        <w:ind w:left="1300" w:right="506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Ensur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tha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pr</w:t>
      </w:r>
      <w:r w:rsidRPr="00CF0B32">
        <w:rPr>
          <w:rFonts w:asciiTheme="minorHAnsi" w:eastAsia="Tahoma" w:hAnsiTheme="minorHAnsi" w:cstheme="minorHAnsi"/>
          <w:sz w:val="22"/>
          <w:szCs w:val="22"/>
        </w:rPr>
        <w:t>od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ct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atur</w:t>
      </w:r>
      <w:r w:rsidRPr="00CF0B32">
        <w:rPr>
          <w:rFonts w:asciiTheme="minorHAnsi" w:eastAsia="Tahoma" w:hAnsiTheme="minorHAnsi" w:cstheme="minorHAnsi"/>
          <w:sz w:val="22"/>
          <w:szCs w:val="22"/>
        </w:rPr>
        <w:t>es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alig</w:t>
      </w:r>
      <w:r w:rsidRPr="00CF0B32">
        <w:rPr>
          <w:rFonts w:asciiTheme="minorHAnsi" w:eastAsia="Tahoma" w:hAnsiTheme="minorHAnsi" w:cstheme="minorHAnsi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wi</w:t>
      </w:r>
      <w:r w:rsidRPr="00CF0B32">
        <w:rPr>
          <w:rFonts w:asciiTheme="minorHAnsi" w:eastAsia="Tahoma" w:hAnsiTheme="minorHAnsi" w:cstheme="minorHAnsi"/>
          <w:sz w:val="22"/>
          <w:szCs w:val="22"/>
        </w:rPr>
        <w:t>th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rket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requirements</w:t>
      </w:r>
      <w:r w:rsidRPr="00CF0B32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across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elated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products and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cha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ne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B7D197C" w14:textId="77777777" w:rsidR="0063566B" w:rsidRPr="00CF0B32" w:rsidRDefault="00F63003">
      <w:pPr>
        <w:tabs>
          <w:tab w:val="left" w:pos="1300"/>
        </w:tabs>
        <w:spacing w:line="260" w:lineRule="exact"/>
        <w:ind w:left="1300" w:right="88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Work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osely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with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the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ct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Ow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ne</w:t>
      </w:r>
      <w:r w:rsidRPr="00CF0B32">
        <w:rPr>
          <w:rFonts w:asciiTheme="minorHAnsi" w:eastAsia="Tahoma" w:hAnsiTheme="minorHAnsi" w:cstheme="minorHAnsi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Deve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opment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CF0B32">
        <w:rPr>
          <w:rFonts w:asciiTheme="minorHAnsi" w:eastAsia="Tahoma" w:hAnsiTheme="minorHAnsi" w:cstheme="minorHAnsi"/>
          <w:sz w:val="22"/>
          <w:szCs w:val="22"/>
        </w:rPr>
        <w:t>ams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sup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z w:val="22"/>
          <w:szCs w:val="22"/>
        </w:rPr>
        <w:t>orting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gital prod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ct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suite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bui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ship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 mi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imum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viable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product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(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VP)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ag</w:t>
      </w:r>
      <w:r w:rsidRPr="00CF0B32">
        <w:rPr>
          <w:rFonts w:asciiTheme="minorHAnsi" w:eastAsia="Tahoma" w:hAnsiTheme="minorHAnsi" w:cstheme="minorHAnsi"/>
          <w:sz w:val="22"/>
          <w:szCs w:val="22"/>
        </w:rPr>
        <w:t>ile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viron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ent.</w:t>
      </w:r>
    </w:p>
    <w:p w14:paraId="19477488" w14:textId="77777777" w:rsidR="0063566B" w:rsidRPr="00CF0B32" w:rsidRDefault="00F63003">
      <w:pPr>
        <w:tabs>
          <w:tab w:val="left" w:pos="1300"/>
        </w:tabs>
        <w:spacing w:line="260" w:lineRule="exact"/>
        <w:ind w:left="1300" w:right="462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Own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the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la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nch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by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brin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z w:val="22"/>
          <w:szCs w:val="22"/>
        </w:rPr>
        <w:t>ing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z w:val="22"/>
          <w:szCs w:val="22"/>
        </w:rPr>
        <w:t>og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th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the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oss-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fu</w:t>
      </w:r>
      <w:r w:rsidRPr="00CF0B32">
        <w:rPr>
          <w:rFonts w:asciiTheme="minorHAnsi" w:eastAsia="Tahoma" w:hAnsiTheme="minorHAnsi" w:cstheme="minorHAnsi"/>
          <w:sz w:val="22"/>
          <w:szCs w:val="22"/>
        </w:rPr>
        <w:t>nct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onal</w:t>
      </w:r>
      <w:r w:rsidRPr="00CF0B32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de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ti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CF0B32">
        <w:rPr>
          <w:rFonts w:asciiTheme="minorHAnsi" w:eastAsia="Tahoma" w:hAnsiTheme="minorHAnsi" w:cstheme="minorHAnsi"/>
          <w:sz w:val="22"/>
          <w:szCs w:val="22"/>
        </w:rPr>
        <w:t>y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action business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readiness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including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rket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ng,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ales,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Risk,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Tech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z w:val="22"/>
          <w:szCs w:val="22"/>
        </w:rPr>
        <w:t>s,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Fi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ance,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ppo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t.</w:t>
      </w:r>
    </w:p>
    <w:p w14:paraId="654E331C" w14:textId="77777777" w:rsidR="0063566B" w:rsidRPr="00CF0B32" w:rsidRDefault="00F63003">
      <w:pPr>
        <w:tabs>
          <w:tab w:val="left" w:pos="1300"/>
        </w:tabs>
        <w:spacing w:line="260" w:lineRule="exact"/>
        <w:ind w:left="1300" w:right="477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Build,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com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unicate,</w:t>
      </w:r>
      <w:r w:rsidRPr="00CF0B32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contin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ous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y</w:t>
      </w:r>
      <w:r w:rsidRPr="00CF0B32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prior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ze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the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gital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ct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oad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ap,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aligning with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local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global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product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teams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across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CF0B32">
        <w:rPr>
          <w:rFonts w:asciiTheme="minorHAnsi" w:eastAsia="Tahoma" w:hAnsiTheme="minorHAnsi" w:cstheme="minorHAnsi"/>
          <w:sz w:val="22"/>
          <w:szCs w:val="22"/>
        </w:rPr>
        <w:t>ea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stream</w:t>
      </w:r>
      <w:r w:rsidRPr="00CF0B3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Bambor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40BB1BC" w14:textId="77777777" w:rsidR="0063566B" w:rsidRPr="00CF0B32" w:rsidRDefault="00F63003">
      <w:pPr>
        <w:spacing w:line="240" w:lineRule="exact"/>
        <w:ind w:left="94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CF0B32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Make</w:t>
      </w:r>
      <w:r w:rsidRPr="00CF0B32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your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mark</w:t>
      </w:r>
      <w:r w:rsidRPr="00CF0B32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CF0B3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the</w:t>
      </w:r>
      <w:r w:rsidRPr="00CF0B3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industry</w:t>
      </w:r>
      <w:r w:rsidRPr="00CF0B32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with</w:t>
      </w:r>
      <w:r w:rsidRPr="00CF0B32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oug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leadership</w:t>
      </w:r>
      <w:r w:rsidRPr="00CF0B32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re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resent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CF0B32">
        <w:rPr>
          <w:rFonts w:asciiTheme="minorHAnsi" w:eastAsia="Tahom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anstream</w:t>
      </w:r>
    </w:p>
    <w:p w14:paraId="4FAE36BD" w14:textId="77777777" w:rsidR="0063566B" w:rsidRPr="00CF0B32" w:rsidRDefault="00F63003">
      <w:pPr>
        <w:ind w:left="130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eastAsia="Tahoma" w:hAnsiTheme="minorHAnsi" w:cstheme="minorHAnsi"/>
          <w:sz w:val="22"/>
          <w:szCs w:val="22"/>
        </w:rPr>
        <w:t>includi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nels,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blog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,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media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inte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rv</w:t>
      </w:r>
      <w:r w:rsidRPr="00CF0B32">
        <w:rPr>
          <w:rFonts w:asciiTheme="minorHAnsi" w:eastAsia="Tahoma" w:hAnsiTheme="minorHAnsi" w:cstheme="minorHAnsi"/>
          <w:sz w:val="22"/>
          <w:szCs w:val="22"/>
        </w:rPr>
        <w:t>iews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analyst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calls.</w:t>
      </w:r>
    </w:p>
    <w:p w14:paraId="6976C866" w14:textId="77777777" w:rsidR="0063566B" w:rsidRPr="00CF0B32" w:rsidRDefault="00F63003">
      <w:pPr>
        <w:tabs>
          <w:tab w:val="left" w:pos="1300"/>
        </w:tabs>
        <w:spacing w:before="7" w:line="260" w:lineRule="exact"/>
        <w:ind w:left="1300" w:right="377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Provi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eg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lar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status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port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res</w:t>
      </w:r>
      <w:r w:rsidRPr="00CF0B32">
        <w:rPr>
          <w:rFonts w:asciiTheme="minorHAnsi" w:eastAsia="Tahoma" w:hAnsiTheme="minorHAnsi" w:cstheme="minorHAnsi"/>
          <w:sz w:val="22"/>
          <w:szCs w:val="22"/>
        </w:rPr>
        <w:t>entat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ons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Ex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cu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z w:val="22"/>
          <w:szCs w:val="22"/>
        </w:rPr>
        <w:t>ive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on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assi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z w:val="22"/>
          <w:szCs w:val="22"/>
        </w:rPr>
        <w:t>ned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z w:val="22"/>
          <w:szCs w:val="22"/>
        </w:rPr>
        <w:t>duc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z w:val="22"/>
          <w:szCs w:val="22"/>
        </w:rPr>
        <w:t>s and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init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atives.</w:t>
      </w:r>
    </w:p>
    <w:p w14:paraId="0CF2E5CC" w14:textId="77777777" w:rsidR="0063566B" w:rsidRPr="00CF0B32" w:rsidRDefault="00F63003">
      <w:pPr>
        <w:spacing w:line="240" w:lineRule="exact"/>
        <w:ind w:left="94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CF0B32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Act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as</w:t>
      </w:r>
      <w:r w:rsidRPr="00CF0B3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the</w:t>
      </w:r>
      <w:r w:rsidRPr="00CF0B3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ubject</w:t>
      </w:r>
      <w:r w:rsidRPr="00CF0B32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ma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tt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er</w:t>
      </w:r>
      <w:r w:rsidRPr="00CF0B32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ex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ert</w:t>
      </w:r>
      <w:r w:rsidRPr="00CF0B32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on</w:t>
      </w:r>
      <w:r w:rsidRPr="00CF0B3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cus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omer</w:t>
      </w:r>
      <w:r w:rsidRPr="00CF0B32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eeds</w:t>
      </w:r>
      <w:r w:rsidRPr="00CF0B32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od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ct</w:t>
      </w:r>
      <w:r w:rsidRPr="00CF0B32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equi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eme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ts.</w:t>
      </w:r>
      <w:r w:rsidRPr="00CF0B32">
        <w:rPr>
          <w:rFonts w:asciiTheme="minorHAnsi" w:eastAsia="Tahom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form</w:t>
      </w:r>
    </w:p>
    <w:p w14:paraId="5D66766F" w14:textId="77777777" w:rsidR="0063566B" w:rsidRPr="00CF0B32" w:rsidRDefault="00F63003">
      <w:pPr>
        <w:ind w:left="130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eastAsia="Tahoma" w:hAnsiTheme="minorHAnsi" w:cstheme="minorHAnsi"/>
          <w:sz w:val="22"/>
          <w:szCs w:val="22"/>
        </w:rPr>
        <w:t>market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ana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ysis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(market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resea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sz w:val="22"/>
          <w:szCs w:val="22"/>
        </w:rPr>
        <w:t>,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customer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needs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assessment</w:t>
      </w:r>
      <w:r w:rsidRPr="00CF0B3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competitive</w:t>
      </w:r>
      <w:r w:rsidRPr="00CF0B3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analysis)</w:t>
      </w:r>
    </w:p>
    <w:p w14:paraId="3EDA6A6C" w14:textId="77777777" w:rsidR="0063566B" w:rsidRPr="00CF0B32" w:rsidRDefault="00F63003">
      <w:pPr>
        <w:spacing w:line="260" w:lineRule="exact"/>
        <w:ind w:left="130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v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el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eep</w:t>
      </w:r>
      <w:r w:rsidRPr="00CF0B32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un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ers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anding</w:t>
      </w:r>
      <w:r w:rsidRPr="00CF0B32">
        <w:rPr>
          <w:rFonts w:asciiTheme="minorHAnsi" w:eastAsia="Tahom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CF0B3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stomers</w:t>
      </w:r>
      <w:r w:rsidRPr="00CF0B32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their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eds.</w:t>
      </w:r>
    </w:p>
    <w:p w14:paraId="5C3192DD" w14:textId="77777777" w:rsidR="0063566B" w:rsidRPr="00CF0B32" w:rsidRDefault="00F63003">
      <w:pPr>
        <w:tabs>
          <w:tab w:val="left" w:pos="1300"/>
        </w:tabs>
        <w:spacing w:before="7" w:line="260" w:lineRule="exact"/>
        <w:ind w:left="1300" w:right="312" w:hanging="360"/>
        <w:rPr>
          <w:rFonts w:asciiTheme="minorHAnsi" w:eastAsia="Tahoma" w:hAnsiTheme="minorHAnsi" w:cstheme="minorHAnsi"/>
          <w:sz w:val="22"/>
          <w:szCs w:val="22"/>
        </w:rPr>
        <w:sectPr w:rsidR="0063566B" w:rsidRPr="00CF0B32">
          <w:headerReference w:type="default" r:id="rId7"/>
          <w:pgSz w:w="12240" w:h="15840"/>
          <w:pgMar w:top="1380" w:right="1320" w:bottom="280" w:left="860" w:header="403" w:footer="0" w:gutter="0"/>
          <w:cols w:space="720"/>
        </w:sect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Prod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ct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f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nition: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z w:val="22"/>
          <w:szCs w:val="22"/>
        </w:rPr>
        <w:t>er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CF0B32">
        <w:rPr>
          <w:rFonts w:asciiTheme="minorHAnsi" w:eastAsia="Tahoma" w:hAnsiTheme="minorHAnsi" w:cstheme="minorHAnsi"/>
          <w:sz w:val="22"/>
          <w:szCs w:val="22"/>
        </w:rPr>
        <w:t>orm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all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qui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ed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CF0B32">
        <w:rPr>
          <w:rFonts w:asciiTheme="minorHAnsi" w:eastAsia="Tahoma" w:hAnsiTheme="minorHAnsi" w:cstheme="minorHAnsi"/>
          <w:sz w:val="22"/>
          <w:szCs w:val="22"/>
        </w:rPr>
        <w:t>uant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tat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ve</w:t>
      </w:r>
      <w:r w:rsidRPr="00CF0B3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nalysis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ncludi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cu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tomer satisfaction,</w:t>
      </w:r>
      <w:r w:rsidRPr="00CF0B3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market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share,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es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ds,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cing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ofitabil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ty,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win/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oss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analysis.</w:t>
      </w:r>
    </w:p>
    <w:p w14:paraId="74DC1C1F" w14:textId="77777777" w:rsidR="0063566B" w:rsidRPr="00CF0B32" w:rsidRDefault="0063566B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3B2FCA6C" w14:textId="77777777" w:rsidR="0063566B" w:rsidRPr="00CF0B32" w:rsidRDefault="006356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756023" w14:textId="77777777" w:rsidR="0063566B" w:rsidRPr="00CF0B32" w:rsidRDefault="00F63003">
      <w:pPr>
        <w:tabs>
          <w:tab w:val="left" w:pos="1300"/>
        </w:tabs>
        <w:spacing w:before="22"/>
        <w:ind w:left="1300" w:right="1039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Prod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ct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z w:val="22"/>
          <w:szCs w:val="22"/>
        </w:rPr>
        <w:t>er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CF0B32">
        <w:rPr>
          <w:rFonts w:asciiTheme="minorHAnsi" w:eastAsia="Tahoma" w:hAnsiTheme="minorHAnsi" w:cstheme="minorHAnsi"/>
          <w:sz w:val="22"/>
          <w:szCs w:val="22"/>
        </w:rPr>
        <w:t>orma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ce: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oni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z w:val="22"/>
          <w:szCs w:val="22"/>
        </w:rPr>
        <w:t>or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epo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on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rket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for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ance</w:t>
      </w:r>
      <w:r w:rsidRPr="00CF0B32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z w:val="22"/>
          <w:szCs w:val="22"/>
        </w:rPr>
        <w:t>f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z w:val="22"/>
          <w:szCs w:val="22"/>
        </w:rPr>
        <w:t>ucts, recomme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ng</w:t>
      </w:r>
      <w:r w:rsidRPr="00CF0B32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cor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ecti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cti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sz w:val="22"/>
          <w:szCs w:val="22"/>
        </w:rPr>
        <w:t>ere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ed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d.</w:t>
      </w:r>
    </w:p>
    <w:p w14:paraId="38F5DC75" w14:textId="77777777" w:rsidR="0063566B" w:rsidRPr="00CF0B32" w:rsidRDefault="00F63003">
      <w:pPr>
        <w:tabs>
          <w:tab w:val="left" w:pos="1300"/>
        </w:tabs>
        <w:ind w:left="1300" w:right="79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Marketing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Sa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es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su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z w:val="22"/>
          <w:szCs w:val="22"/>
        </w:rPr>
        <w:t>port: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As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the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prod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ct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ch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CF0B32">
        <w:rPr>
          <w:rFonts w:asciiTheme="minorHAnsi" w:eastAsia="Tahoma" w:hAnsiTheme="minorHAnsi" w:cstheme="minorHAnsi"/>
          <w:sz w:val="22"/>
          <w:szCs w:val="22"/>
        </w:rPr>
        <w:t>pion,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z w:val="22"/>
          <w:szCs w:val="22"/>
        </w:rPr>
        <w:t>erform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internal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custo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er faci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ct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pro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oti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z w:val="22"/>
          <w:szCs w:val="22"/>
        </w:rPr>
        <w:t>n.</w:t>
      </w:r>
      <w:r w:rsidRPr="00CF0B3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This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cl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des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CF0B32">
        <w:rPr>
          <w:rFonts w:asciiTheme="minorHAnsi" w:eastAsia="Tahoma" w:hAnsiTheme="minorHAnsi" w:cstheme="minorHAnsi"/>
          <w:sz w:val="22"/>
          <w:szCs w:val="22"/>
        </w:rPr>
        <w:t>or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CF0B32">
        <w:rPr>
          <w:rFonts w:asciiTheme="minorHAnsi" w:eastAsia="Tahoma" w:hAnsiTheme="minorHAnsi" w:cstheme="minorHAnsi"/>
          <w:sz w:val="22"/>
          <w:szCs w:val="22"/>
        </w:rPr>
        <w:t>ing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clo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ely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with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marketing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tribute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to, or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cre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te,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arket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ng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terials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engagi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with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customer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facing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or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z w:val="22"/>
          <w:szCs w:val="22"/>
        </w:rPr>
        <w:t>an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zations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 position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prod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ct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effecti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CF0B32">
        <w:rPr>
          <w:rFonts w:asciiTheme="minorHAnsi" w:eastAsia="Tahoma" w:hAnsiTheme="minorHAnsi" w:cstheme="minorHAnsi"/>
          <w:sz w:val="22"/>
          <w:szCs w:val="22"/>
        </w:rPr>
        <w:t>ely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pro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sales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effectivene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drive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evenue.</w:t>
      </w:r>
    </w:p>
    <w:p w14:paraId="4B1741C1" w14:textId="77777777" w:rsidR="0063566B" w:rsidRPr="00CF0B32" w:rsidRDefault="0063566B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56426D5E" w14:textId="77777777" w:rsidR="0063566B" w:rsidRPr="00CF0B32" w:rsidRDefault="006356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6A8A56" w14:textId="77777777" w:rsidR="0063566B" w:rsidRPr="00CF0B32" w:rsidRDefault="006356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49E142" w14:textId="77777777" w:rsidR="0063566B" w:rsidRPr="00CF0B32" w:rsidRDefault="00F63003">
      <w:pPr>
        <w:ind w:left="58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eastAsia="Tahoma" w:hAnsiTheme="minorHAnsi" w:cstheme="minorHAnsi"/>
          <w:b/>
          <w:sz w:val="22"/>
          <w:szCs w:val="22"/>
        </w:rPr>
        <w:t>Knowledge,</w:t>
      </w:r>
      <w:r w:rsidRPr="00CF0B32">
        <w:rPr>
          <w:rFonts w:asciiTheme="minorHAnsi" w:eastAsia="Tahoma" w:hAnsiTheme="minorHAnsi" w:cstheme="minorHAnsi"/>
          <w:b/>
          <w:spacing w:val="-1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Skills</w:t>
      </w:r>
      <w:r w:rsidRPr="00CF0B32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&amp;</w:t>
      </w:r>
      <w:r w:rsidRPr="00CF0B32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Abilities:</w:t>
      </w:r>
    </w:p>
    <w:p w14:paraId="2C53568D" w14:textId="77777777" w:rsidR="0063566B" w:rsidRPr="00CF0B32" w:rsidRDefault="0063566B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142C3432" w14:textId="77777777" w:rsidR="0063566B" w:rsidRPr="00CF0B32" w:rsidRDefault="00F63003">
      <w:pPr>
        <w:tabs>
          <w:tab w:val="left" w:pos="1300"/>
        </w:tabs>
        <w:spacing w:line="260" w:lineRule="exact"/>
        <w:ind w:left="1300" w:right="320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Must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be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strong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team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player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willing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collab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z w:val="22"/>
          <w:szCs w:val="22"/>
        </w:rPr>
        <w:t>rate</w:t>
      </w:r>
      <w:r w:rsidRPr="00CF0B3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with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othe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take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nitiative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 fast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z w:val="22"/>
          <w:szCs w:val="22"/>
        </w:rPr>
        <w:t>aced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CF0B32">
        <w:rPr>
          <w:rFonts w:asciiTheme="minorHAnsi" w:eastAsia="Tahoma" w:hAnsiTheme="minorHAnsi" w:cstheme="minorHAnsi"/>
          <w:sz w:val="22"/>
          <w:szCs w:val="22"/>
        </w:rPr>
        <w:t>namic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envi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onme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t.</w:t>
      </w:r>
    </w:p>
    <w:p w14:paraId="7EDB14E3" w14:textId="77777777" w:rsidR="0063566B" w:rsidRPr="00CF0B32" w:rsidRDefault="00F63003">
      <w:pPr>
        <w:spacing w:line="240" w:lineRule="exact"/>
        <w:ind w:left="94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CF0B32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history</w:t>
      </w:r>
      <w:r w:rsidRPr="00CF0B32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CF0B3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bringing</w:t>
      </w:r>
      <w:r w:rsidRPr="00CF0B32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ovat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ve</w:t>
      </w:r>
      <w:r w:rsidRPr="00CF0B32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pro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ts</w:t>
      </w:r>
      <w:r w:rsidRPr="00CF0B32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arket</w:t>
      </w:r>
      <w:r w:rsidRPr="00CF0B32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nd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own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CF0B32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unch.</w:t>
      </w:r>
    </w:p>
    <w:p w14:paraId="35BD478B" w14:textId="77777777" w:rsidR="0063566B" w:rsidRPr="00CF0B32" w:rsidRDefault="00F63003">
      <w:pPr>
        <w:tabs>
          <w:tab w:val="left" w:pos="1300"/>
        </w:tabs>
        <w:spacing w:before="6" w:line="260" w:lineRule="exact"/>
        <w:ind w:left="1300" w:right="861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stro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working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know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edge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of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best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class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product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man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gem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nt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process,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lean met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sz w:val="22"/>
          <w:szCs w:val="22"/>
        </w:rPr>
        <w:t>odo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z w:val="22"/>
          <w:szCs w:val="22"/>
        </w:rPr>
        <w:t>y,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gile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CF0B32">
        <w:rPr>
          <w:rFonts w:asciiTheme="minorHAnsi" w:eastAsia="Tahoma" w:hAnsiTheme="minorHAnsi" w:cstheme="minorHAnsi"/>
          <w:sz w:val="22"/>
          <w:szCs w:val="22"/>
        </w:rPr>
        <w:t>elop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t.</w:t>
      </w:r>
    </w:p>
    <w:p w14:paraId="396E7BBC" w14:textId="77777777" w:rsidR="0063566B" w:rsidRPr="00CF0B32" w:rsidRDefault="00F63003">
      <w:pPr>
        <w:tabs>
          <w:tab w:val="left" w:pos="1300"/>
        </w:tabs>
        <w:spacing w:line="260" w:lineRule="exact"/>
        <w:ind w:left="1300" w:right="646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Strong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verbal,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written,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esentation</w:t>
      </w:r>
      <w:r w:rsidRPr="00CF0B3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com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unicat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on</w:t>
      </w:r>
      <w:r w:rsidRPr="00CF0B32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kills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effect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vely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deliver business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ca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presentatio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ns</w:t>
      </w:r>
      <w:r w:rsidRPr="00CF0B32">
        <w:rPr>
          <w:rFonts w:asciiTheme="minorHAnsi" w:eastAsia="Tahoma" w:hAnsiTheme="minorHAnsi" w:cstheme="minorHAnsi"/>
          <w:sz w:val="22"/>
          <w:szCs w:val="22"/>
        </w:rPr>
        <w:t>,</w:t>
      </w:r>
      <w:r w:rsidRPr="00CF0B32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sale</w:t>
      </w:r>
      <w:r w:rsidRPr="00CF0B32">
        <w:rPr>
          <w:rFonts w:asciiTheme="minorHAnsi" w:eastAsia="Tahoma" w:hAnsiTheme="minorHAnsi" w:cstheme="minorHAnsi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training</w:t>
      </w:r>
      <w:r w:rsidRPr="00CF0B32">
        <w:rPr>
          <w:rFonts w:asciiTheme="minorHAnsi" w:eastAsia="Tahoma" w:hAnsiTheme="minorHAnsi" w:cstheme="minorHAnsi"/>
          <w:sz w:val="22"/>
          <w:szCs w:val="22"/>
        </w:rPr>
        <w:t>,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qui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eme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ts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artif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ct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E8DA5C6" w14:textId="77777777" w:rsidR="0063566B" w:rsidRPr="00CF0B32" w:rsidRDefault="00F63003">
      <w:pPr>
        <w:tabs>
          <w:tab w:val="left" w:pos="1300"/>
        </w:tabs>
        <w:spacing w:line="260" w:lineRule="exact"/>
        <w:ind w:left="1300" w:right="155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Except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onal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organ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zat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on</w:t>
      </w:r>
      <w:r w:rsidRPr="00CF0B32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skills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nage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nu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ous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compet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tion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priorit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es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ability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 ident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fy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nt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im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po</w:t>
      </w:r>
      <w:r w:rsidRPr="00CF0B32">
        <w:rPr>
          <w:rFonts w:asciiTheme="minorHAnsi" w:eastAsia="Tahoma" w:hAnsiTheme="minorHAnsi" w:cstheme="minorHAnsi"/>
          <w:sz w:val="22"/>
          <w:szCs w:val="22"/>
        </w:rPr>
        <w:t>rtant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keep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pace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agile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envi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ro</w:t>
      </w:r>
      <w:r w:rsidRPr="00CF0B32">
        <w:rPr>
          <w:rFonts w:asciiTheme="minorHAnsi" w:eastAsia="Tahoma" w:hAnsiTheme="minorHAnsi" w:cstheme="minorHAnsi"/>
          <w:sz w:val="22"/>
          <w:szCs w:val="22"/>
        </w:rPr>
        <w:t>nment.</w:t>
      </w:r>
    </w:p>
    <w:p w14:paraId="7B1D8BE5" w14:textId="77777777" w:rsidR="0063566B" w:rsidRPr="00CF0B32" w:rsidRDefault="00F63003">
      <w:pPr>
        <w:tabs>
          <w:tab w:val="left" w:pos="1300"/>
        </w:tabs>
        <w:spacing w:line="260" w:lineRule="exact"/>
        <w:ind w:left="1300" w:right="123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Ability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communicate</w:t>
      </w:r>
      <w:r w:rsidRPr="00CF0B32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with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x</w:t>
      </w:r>
      <w:r w:rsidRPr="00CF0B32">
        <w:rPr>
          <w:rFonts w:asciiTheme="minorHAnsi" w:eastAsia="Tahoma" w:hAnsiTheme="minorHAnsi" w:cstheme="minorHAnsi"/>
          <w:sz w:val="22"/>
          <w:szCs w:val="22"/>
        </w:rPr>
        <w:t>ecut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ves,</w:t>
      </w:r>
      <w:r w:rsidRPr="00CF0B3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enior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banking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rt</w:t>
      </w:r>
      <w:r w:rsidRPr="00CF0B32">
        <w:rPr>
          <w:rFonts w:asciiTheme="minorHAnsi" w:eastAsia="Tahoma" w:hAnsiTheme="minorHAnsi" w:cstheme="minorHAnsi"/>
          <w:sz w:val="22"/>
          <w:szCs w:val="22"/>
        </w:rPr>
        <w:t>ners,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small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medium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zed businesses,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technical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aud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ences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z w:val="22"/>
          <w:szCs w:val="22"/>
        </w:rPr>
        <w:t>ay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ents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ecosystem.</w:t>
      </w:r>
    </w:p>
    <w:p w14:paraId="378CD0C5" w14:textId="77777777" w:rsidR="0063566B" w:rsidRPr="00CF0B32" w:rsidRDefault="00F63003">
      <w:pPr>
        <w:tabs>
          <w:tab w:val="left" w:pos="1300"/>
        </w:tabs>
        <w:spacing w:line="260" w:lineRule="exact"/>
        <w:ind w:left="1300" w:right="355" w:hanging="36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history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of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being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cu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tomer-focused</w:t>
      </w:r>
      <w:r w:rsidRPr="00CF0B32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absol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tely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comfort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ble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eng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gi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cu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ers and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cha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nel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part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ers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as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needed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captu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fully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define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equi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eme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ts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arket opportunities.</w:t>
      </w:r>
    </w:p>
    <w:p w14:paraId="3031E3B8" w14:textId="77777777" w:rsidR="0063566B" w:rsidRPr="00CF0B32" w:rsidRDefault="00F63003">
      <w:pPr>
        <w:tabs>
          <w:tab w:val="left" w:pos="1300"/>
        </w:tabs>
        <w:spacing w:line="260" w:lineRule="exact"/>
        <w:ind w:left="1300" w:right="596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Worki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CF0B32">
        <w:rPr>
          <w:rFonts w:asciiTheme="minorHAnsi" w:eastAsia="Tahoma" w:hAnsiTheme="minorHAnsi" w:cstheme="minorHAnsi"/>
          <w:sz w:val="22"/>
          <w:szCs w:val="22"/>
        </w:rPr>
        <w:t>nowled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of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yme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ts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industry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the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value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chain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is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 asset.</w:t>
      </w:r>
    </w:p>
    <w:p w14:paraId="04F9CEA2" w14:textId="77777777" w:rsidR="0063566B" w:rsidRPr="00CF0B32" w:rsidRDefault="00F63003">
      <w:pPr>
        <w:spacing w:line="240" w:lineRule="exact"/>
        <w:ind w:left="94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CF0B32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Worki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k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nowled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CF0B3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edit</w:t>
      </w:r>
      <w:r w:rsidRPr="00CF0B32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risk</w:t>
      </w:r>
      <w:r w:rsidRPr="00CF0B3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pay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ents</w:t>
      </w:r>
      <w:r w:rsidRPr="00CF0B32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sk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is</w:t>
      </w:r>
      <w:r w:rsidRPr="00CF0B3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an</w:t>
      </w:r>
      <w:r w:rsidRPr="00CF0B3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as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et.</w:t>
      </w:r>
    </w:p>
    <w:p w14:paraId="7E78C695" w14:textId="77777777" w:rsidR="0063566B" w:rsidRPr="00CF0B32" w:rsidRDefault="00F63003">
      <w:pPr>
        <w:ind w:left="94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z w:val="22"/>
          <w:szCs w:val="22"/>
        </w:rPr>
        <w:t xml:space="preserve">    </w:t>
      </w:r>
      <w:r w:rsidRPr="00CF0B32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passion</w:t>
      </w:r>
      <w:r w:rsidRPr="00CF0B3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f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pay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ent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,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ecomme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ce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f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nding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the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ght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ution!</w:t>
      </w:r>
    </w:p>
    <w:p w14:paraId="7A6748FF" w14:textId="77777777" w:rsidR="0063566B" w:rsidRPr="00CF0B32" w:rsidRDefault="00F63003">
      <w:pPr>
        <w:spacing w:line="260" w:lineRule="exact"/>
        <w:ind w:left="94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CF0B32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Ability</w:t>
      </w:r>
      <w:r w:rsidRPr="00CF0B32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think</w:t>
      </w:r>
      <w:r w:rsidRPr="00CF0B32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outside</w:t>
      </w:r>
      <w:r w:rsidRPr="00CF0B32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the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box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be</w:t>
      </w:r>
      <w:r w:rsidRPr="00CF0B3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ghly</w:t>
      </w:r>
      <w:r w:rsidRPr="00CF0B32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eative.</w:t>
      </w:r>
    </w:p>
    <w:p w14:paraId="67685D0A" w14:textId="77777777" w:rsidR="0063566B" w:rsidRPr="00CF0B32" w:rsidRDefault="00F63003">
      <w:pPr>
        <w:tabs>
          <w:tab w:val="left" w:pos="1300"/>
        </w:tabs>
        <w:spacing w:before="6" w:line="260" w:lineRule="exact"/>
        <w:ind w:left="1300" w:right="283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Excellent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verbal,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wr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tten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pre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entation</w:t>
      </w:r>
      <w:r w:rsidRPr="00CF0B32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kills.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Demonstrated</w:t>
      </w:r>
      <w:r w:rsidRPr="00CF0B32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ability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communicate ef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sz w:val="22"/>
          <w:szCs w:val="22"/>
        </w:rPr>
        <w:t>ti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y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rsuasiv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y</w:t>
      </w:r>
      <w:r w:rsidRPr="00CF0B32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CF0B32">
        <w:rPr>
          <w:rFonts w:asciiTheme="minorHAnsi" w:eastAsia="Tahoma" w:hAnsiTheme="minorHAnsi" w:cstheme="minorHAnsi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z w:val="22"/>
          <w:szCs w:val="22"/>
        </w:rPr>
        <w:t>h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z w:val="22"/>
          <w:szCs w:val="22"/>
        </w:rPr>
        <w:t>ec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hni</w:t>
      </w:r>
      <w:r w:rsidRPr="00CF0B32">
        <w:rPr>
          <w:rFonts w:asciiTheme="minorHAnsi" w:eastAsia="Tahoma" w:hAnsiTheme="minorHAnsi" w:cstheme="minorHAnsi"/>
          <w:sz w:val="22"/>
          <w:szCs w:val="22"/>
        </w:rPr>
        <w:t>c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and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non-technical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aud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ences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at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all</w:t>
      </w:r>
      <w:r w:rsidRPr="00CF0B3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evels</w:t>
      </w:r>
    </w:p>
    <w:p w14:paraId="29C632F5" w14:textId="77777777" w:rsidR="0063566B" w:rsidRPr="00CF0B32" w:rsidRDefault="00F63003">
      <w:pPr>
        <w:spacing w:line="240" w:lineRule="exact"/>
        <w:ind w:left="1264" w:right="6228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internal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CF0B32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externally.</w:t>
      </w:r>
    </w:p>
    <w:p w14:paraId="339DB12E" w14:textId="77777777" w:rsidR="0063566B" w:rsidRPr="00CF0B32" w:rsidRDefault="00F63003">
      <w:pPr>
        <w:spacing w:line="260" w:lineRule="exact"/>
        <w:ind w:left="94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CF0B32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Strong</w:t>
      </w:r>
      <w:r w:rsidRPr="00CF0B32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leadership</w:t>
      </w:r>
      <w:r w:rsidRPr="00CF0B32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capabi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ities.</w:t>
      </w:r>
    </w:p>
    <w:p w14:paraId="43A2F2D3" w14:textId="77777777" w:rsidR="0063566B" w:rsidRPr="00CF0B32" w:rsidRDefault="00F63003">
      <w:pPr>
        <w:tabs>
          <w:tab w:val="left" w:pos="1300"/>
        </w:tabs>
        <w:spacing w:before="6" w:line="260" w:lineRule="exact"/>
        <w:ind w:left="1300" w:right="167" w:hanging="36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pacing w:val="-219"/>
          <w:sz w:val="22"/>
          <w:szCs w:val="22"/>
        </w:rPr>
        <w:t xml:space="preserve"> </w:t>
      </w:r>
      <w:r w:rsidRPr="00CF0B32">
        <w:rPr>
          <w:rFonts w:asciiTheme="minorHAnsi" w:hAnsiTheme="minorHAnsi" w:cstheme="minorHAnsi"/>
          <w:sz w:val="22"/>
          <w:szCs w:val="22"/>
        </w:rPr>
        <w:tab/>
      </w:r>
      <w:r w:rsidRPr="00CF0B32">
        <w:rPr>
          <w:rFonts w:asciiTheme="minorHAnsi" w:eastAsia="Tahoma" w:hAnsiTheme="minorHAnsi" w:cstheme="minorHAnsi"/>
          <w:sz w:val="22"/>
          <w:szCs w:val="22"/>
        </w:rPr>
        <w:t>Dem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z w:val="22"/>
          <w:szCs w:val="22"/>
        </w:rPr>
        <w:t>nstra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z w:val="22"/>
          <w:szCs w:val="22"/>
        </w:rPr>
        <w:t>ed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ef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CF0B32">
        <w:rPr>
          <w:rFonts w:asciiTheme="minorHAnsi" w:eastAsia="Tahoma" w:hAnsiTheme="minorHAnsi" w:cstheme="minorHAnsi"/>
          <w:sz w:val="22"/>
          <w:szCs w:val="22"/>
        </w:rPr>
        <w:t>ectiv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z w:val="22"/>
          <w:szCs w:val="22"/>
        </w:rPr>
        <w:t>ness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con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ensus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bui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CF0B32">
        <w:rPr>
          <w:rFonts w:asciiTheme="minorHAnsi" w:eastAsia="Tahoma" w:hAnsiTheme="minorHAnsi" w:cstheme="minorHAnsi"/>
          <w:sz w:val="22"/>
          <w:szCs w:val="22"/>
        </w:rPr>
        <w:t>ding,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time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z w:val="22"/>
          <w:szCs w:val="22"/>
        </w:rPr>
        <w:t>nage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en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z w:val="22"/>
          <w:szCs w:val="22"/>
        </w:rPr>
        <w:t>,</w:t>
      </w:r>
      <w:r w:rsidRPr="00CF0B32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ssue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sz w:val="22"/>
          <w:szCs w:val="22"/>
        </w:rPr>
        <w:t>calat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on, planning,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ganizi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g,</w:t>
      </w:r>
      <w:r w:rsidRPr="00CF0B3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oject</w:t>
      </w:r>
      <w:r w:rsidRPr="00CF0B3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anageme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t.</w:t>
      </w:r>
    </w:p>
    <w:p w14:paraId="5D4A5C92" w14:textId="77777777" w:rsidR="0063566B" w:rsidRPr="00CF0B32" w:rsidRDefault="0063566B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8CE37AA" w14:textId="77777777" w:rsidR="0063566B" w:rsidRPr="00CF0B32" w:rsidRDefault="00F63003">
      <w:pPr>
        <w:ind w:left="58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eastAsia="Tahoma" w:hAnsiTheme="minorHAnsi" w:cstheme="minorHAnsi"/>
          <w:b/>
          <w:sz w:val="22"/>
          <w:szCs w:val="22"/>
        </w:rPr>
        <w:t>Qualifica</w:t>
      </w:r>
      <w:r w:rsidRPr="00CF0B32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ions:</w:t>
      </w:r>
    </w:p>
    <w:p w14:paraId="6A3A3A70" w14:textId="77777777" w:rsidR="0063566B" w:rsidRPr="00CF0B32" w:rsidRDefault="0063566B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56E0D80B" w14:textId="77777777" w:rsidR="0063566B" w:rsidRPr="00CF0B32" w:rsidRDefault="00F63003">
      <w:pPr>
        <w:ind w:left="94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sz w:val="22"/>
          <w:szCs w:val="22"/>
        </w:rPr>
        <w:t xml:space="preserve">    </w:t>
      </w:r>
      <w:r w:rsidRPr="00CF0B32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5+</w:t>
      </w:r>
      <w:r w:rsidRPr="00CF0B3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CF0B32">
        <w:rPr>
          <w:rFonts w:asciiTheme="minorHAnsi" w:eastAsia="Tahoma" w:hAnsiTheme="minorHAnsi" w:cstheme="minorHAnsi"/>
          <w:sz w:val="22"/>
          <w:szCs w:val="22"/>
        </w:rPr>
        <w:t>ears</w:t>
      </w:r>
      <w:r w:rsidRPr="00CF0B3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sz w:val="22"/>
          <w:szCs w:val="22"/>
        </w:rPr>
        <w:t>eleva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t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ex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CF0B32">
        <w:rPr>
          <w:rFonts w:asciiTheme="minorHAnsi" w:eastAsia="Tahoma" w:hAnsiTheme="minorHAnsi" w:cstheme="minorHAnsi"/>
          <w:sz w:val="22"/>
          <w:szCs w:val="22"/>
        </w:rPr>
        <w:t>er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ence,</w:t>
      </w:r>
      <w:r w:rsidRPr="00CF0B3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incl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z w:val="22"/>
          <w:szCs w:val="22"/>
        </w:rPr>
        <w:t>ng</w:t>
      </w:r>
      <w:r w:rsidRPr="00CF0B3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k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CF0B32">
        <w:rPr>
          <w:rFonts w:asciiTheme="minorHAnsi" w:eastAsia="Tahoma" w:hAnsiTheme="minorHAnsi" w:cstheme="minorHAnsi"/>
          <w:sz w:val="22"/>
          <w:szCs w:val="22"/>
        </w:rPr>
        <w:t>owle</w:t>
      </w:r>
      <w:r w:rsidRPr="00CF0B3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CF0B32">
        <w:rPr>
          <w:rFonts w:asciiTheme="minorHAnsi" w:eastAsia="Tahoma" w:hAnsiTheme="minorHAnsi" w:cstheme="minorHAnsi"/>
          <w:sz w:val="22"/>
          <w:szCs w:val="22"/>
        </w:rPr>
        <w:t>ge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of</w:t>
      </w:r>
      <w:r w:rsidRPr="00CF0B3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pay</w:t>
      </w:r>
      <w:r w:rsidRPr="00CF0B3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CF0B32">
        <w:rPr>
          <w:rFonts w:asciiTheme="minorHAnsi" w:eastAsia="Tahoma" w:hAnsiTheme="minorHAnsi" w:cstheme="minorHAnsi"/>
          <w:sz w:val="22"/>
          <w:szCs w:val="22"/>
        </w:rPr>
        <w:t>ents</w:t>
      </w:r>
      <w:r w:rsidRPr="00CF0B3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sz w:val="22"/>
          <w:szCs w:val="22"/>
        </w:rPr>
        <w:t>industry</w:t>
      </w:r>
    </w:p>
    <w:p w14:paraId="0ACCF36B" w14:textId="77777777" w:rsidR="0063566B" w:rsidRPr="00CF0B32" w:rsidRDefault="00F63003">
      <w:pPr>
        <w:spacing w:line="260" w:lineRule="exact"/>
        <w:ind w:left="94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CF0B32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2+</w:t>
      </w:r>
      <w:r w:rsidRPr="00CF0B3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years</w:t>
      </w:r>
      <w:r w:rsidRPr="00CF0B32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CF0B3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exper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ence</w:t>
      </w:r>
      <w:r w:rsidRPr="00CF0B32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working</w:t>
      </w:r>
      <w:r w:rsidRPr="00CF0B32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within</w:t>
      </w:r>
      <w:r w:rsidRPr="00CF0B32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CF0B3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product</w:t>
      </w:r>
      <w:r w:rsidRPr="00CF0B32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team</w:t>
      </w:r>
      <w:r w:rsidRPr="00CF0B32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or</w:t>
      </w:r>
      <w:r w:rsidRPr="00CF0B3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oup</w:t>
      </w:r>
    </w:p>
    <w:p w14:paraId="73A3060B" w14:textId="77777777" w:rsidR="0063566B" w:rsidRPr="00CF0B32" w:rsidRDefault="00F63003">
      <w:pPr>
        <w:spacing w:line="260" w:lineRule="exact"/>
        <w:ind w:left="94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CF0B32">
        <w:rPr>
          <w:rFonts w:asciiTheme="minorHAnsi" w:hAnsiTheme="minorHAnsi" w:cstheme="minorHAnsi"/>
          <w:spacing w:val="47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University</w:t>
      </w:r>
      <w:r w:rsidRPr="00CF0B32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degree</w:t>
      </w:r>
      <w:r w:rsidRPr="00CF0B32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CF0B3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Bu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iness</w:t>
      </w:r>
      <w:r w:rsidRPr="00CF0B32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or</w:t>
      </w:r>
      <w:r w:rsidRPr="00CF0B3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Computer</w:t>
      </w:r>
      <w:r w:rsidRPr="00CF0B32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Sc</w:t>
      </w:r>
      <w:r w:rsidRPr="00CF0B3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CF0B3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CF0B32">
        <w:rPr>
          <w:rFonts w:asciiTheme="minorHAnsi" w:eastAsia="Tahoma" w:hAnsiTheme="minorHAnsi" w:cstheme="minorHAnsi"/>
          <w:position w:val="-1"/>
          <w:sz w:val="22"/>
          <w:szCs w:val="22"/>
        </w:rPr>
        <w:t>nce</w:t>
      </w:r>
    </w:p>
    <w:p w14:paraId="502BBA59" w14:textId="77777777" w:rsidR="0063566B" w:rsidRPr="00CF0B32" w:rsidRDefault="0063566B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898C6F8" w14:textId="77777777" w:rsidR="0063566B" w:rsidRPr="00CF0B32" w:rsidRDefault="006356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15DB61" w14:textId="77777777" w:rsidR="0063566B" w:rsidRPr="00CF0B32" w:rsidRDefault="0063566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8DF66C" w14:textId="77777777" w:rsidR="0063566B" w:rsidRPr="00CF0B32" w:rsidRDefault="00F63003">
      <w:pPr>
        <w:ind w:left="580"/>
        <w:rPr>
          <w:rFonts w:asciiTheme="minorHAnsi" w:eastAsia="Tahoma" w:hAnsiTheme="minorHAnsi" w:cstheme="minorHAnsi"/>
          <w:sz w:val="22"/>
          <w:szCs w:val="22"/>
        </w:rPr>
      </w:pPr>
      <w:r w:rsidRPr="00CF0B32">
        <w:rPr>
          <w:rFonts w:asciiTheme="minorHAnsi" w:eastAsia="Tahoma" w:hAnsiTheme="minorHAnsi" w:cstheme="minorHAnsi"/>
          <w:b/>
          <w:sz w:val="22"/>
          <w:szCs w:val="22"/>
        </w:rPr>
        <w:t>Email</w:t>
      </w:r>
      <w:r w:rsidRPr="00CF0B32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your</w:t>
      </w:r>
      <w:r w:rsidRPr="00CF0B32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res</w:t>
      </w:r>
      <w:r w:rsidRPr="00CF0B32">
        <w:rPr>
          <w:rFonts w:asciiTheme="minorHAnsi" w:eastAsia="Tahoma" w:hAnsiTheme="minorHAnsi" w:cstheme="minorHAnsi"/>
          <w:b/>
          <w:spacing w:val="-1"/>
          <w:sz w:val="22"/>
          <w:szCs w:val="22"/>
        </w:rPr>
        <w:t>u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me</w:t>
      </w:r>
      <w:r w:rsidRPr="00CF0B32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quoting</w:t>
      </w:r>
      <w:r w:rsidRPr="00CF0B32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position</w:t>
      </w:r>
      <w:r w:rsidRPr="00CF0B32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title</w:t>
      </w:r>
      <w:r w:rsidRPr="00CF0B32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CF0B32">
        <w:rPr>
          <w:rFonts w:asciiTheme="minorHAnsi" w:eastAsia="Tahoma" w:hAnsiTheme="minorHAnsi" w:cstheme="minorHAnsi"/>
          <w:b/>
          <w:sz w:val="22"/>
          <w:szCs w:val="22"/>
        </w:rPr>
        <w:t>to</w:t>
      </w:r>
      <w:r w:rsidRPr="00CF0B32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hyperlink r:id="rId8">
        <w:r w:rsidRPr="00CF0B32">
          <w:rPr>
            <w:rFonts w:asciiTheme="minorHAnsi" w:eastAsia="Tahoma" w:hAnsiTheme="minorHAnsi" w:cstheme="minorHAnsi"/>
            <w:b/>
            <w:sz w:val="22"/>
            <w:szCs w:val="22"/>
            <w:u w:val="thick" w:color="0000FF"/>
          </w:rPr>
          <w:t>hr@beanstream.com</w:t>
        </w:r>
        <w:r w:rsidRPr="00CF0B32">
          <w:rPr>
            <w:rFonts w:asciiTheme="minorHAnsi" w:eastAsia="Tahoma" w:hAnsiTheme="minorHAnsi" w:cstheme="minorHAnsi"/>
            <w:b/>
            <w:sz w:val="22"/>
            <w:szCs w:val="22"/>
          </w:rPr>
          <w:t>.</w:t>
        </w:r>
      </w:hyperlink>
    </w:p>
    <w:sectPr w:rsidR="0063566B" w:rsidRPr="00CF0B32">
      <w:pgSz w:w="12240" w:h="15840"/>
      <w:pgMar w:top="1380" w:right="1420" w:bottom="280" w:left="860" w:header="40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BBB48" w14:textId="77777777" w:rsidR="00F63003" w:rsidRDefault="00F63003">
      <w:r>
        <w:separator/>
      </w:r>
    </w:p>
  </w:endnote>
  <w:endnote w:type="continuationSeparator" w:id="0">
    <w:p w14:paraId="0DB0AFCC" w14:textId="77777777" w:rsidR="00F63003" w:rsidRDefault="00F63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B956D" w14:textId="77777777" w:rsidR="00F63003" w:rsidRDefault="00F63003">
      <w:r>
        <w:separator/>
      </w:r>
    </w:p>
  </w:footnote>
  <w:footnote w:type="continuationSeparator" w:id="0">
    <w:p w14:paraId="60425D84" w14:textId="77777777" w:rsidR="00F63003" w:rsidRDefault="00F63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03BB5" w14:textId="404DBBA7" w:rsidR="0063566B" w:rsidRDefault="0063566B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F236E"/>
    <w:multiLevelType w:val="multilevel"/>
    <w:tmpl w:val="F94EC4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66B"/>
    <w:rsid w:val="0063566B"/>
    <w:rsid w:val="00CF0B32"/>
    <w:rsid w:val="00F6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A5ACEF"/>
  <w15:docId w15:val="{9B98196F-F311-4A1F-8749-064D30EA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@beanstream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743</Words>
  <Characters>4240</Characters>
  <Application>Microsoft Office Word</Application>
  <DocSecurity>0</DocSecurity>
  <Lines>35</Lines>
  <Paragraphs>9</Paragraphs>
  <ScaleCrop>false</ScaleCrop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2021-05-18T12:37:00Z</dcterms:created>
  <dcterms:modified xsi:type="dcterms:W3CDTF">2021-05-18T12:41:00Z</dcterms:modified>
</cp:coreProperties>
</file>